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00E8" w14:textId="77777777" w:rsidR="00DA5724" w:rsidRPr="00FB17B7" w:rsidRDefault="00DA5724">
      <w:pPr>
        <w:pStyle w:val="Textoindependiente"/>
        <w:rPr>
          <w:rFonts w:ascii="Arial" w:hAnsi="Arial" w:cs="Arial"/>
        </w:rPr>
      </w:pPr>
    </w:p>
    <w:p w14:paraId="3AB1BEDD" w14:textId="77777777" w:rsidR="00DA5724" w:rsidRPr="00FB17B7" w:rsidRDefault="00DA5724" w:rsidP="00536329">
      <w:pPr>
        <w:pStyle w:val="Textoindependiente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CONTRATO </w:t>
      </w:r>
      <w:r w:rsidRPr="00FB17B7">
        <w:rPr>
          <w:rFonts w:ascii="Arial" w:hAnsi="Arial" w:cs="Arial"/>
          <w:b/>
        </w:rPr>
        <w:tab/>
        <w:t>:</w:t>
      </w:r>
      <w:r w:rsidRPr="00FB17B7">
        <w:rPr>
          <w:rFonts w:ascii="Arial" w:hAnsi="Arial" w:cs="Arial"/>
          <w:b/>
        </w:rPr>
        <w:tab/>
      </w:r>
      <w:r w:rsidRPr="00FB17B7">
        <w:rPr>
          <w:rFonts w:ascii="Arial" w:hAnsi="Arial" w:cs="Arial"/>
          <w:b/>
        </w:rPr>
        <w:tab/>
      </w:r>
      <w:r w:rsidRPr="00FB17B7">
        <w:rPr>
          <w:rFonts w:ascii="Arial" w:hAnsi="Arial" w:cs="Arial"/>
        </w:rPr>
        <w:tab/>
        <w:t xml:space="preserve">PRESTACIÓN DE SERVICIOS  </w:t>
      </w:r>
    </w:p>
    <w:p w14:paraId="5F5A586F" w14:textId="39CAECB2" w:rsidR="00DA5724" w:rsidRPr="00FB17B7" w:rsidRDefault="00DA5724" w:rsidP="00536329">
      <w:pPr>
        <w:pStyle w:val="Textoindependiente"/>
        <w:rPr>
          <w:rFonts w:ascii="Arial" w:hAnsi="Arial" w:cs="Arial"/>
        </w:rPr>
      </w:pPr>
      <w:r w:rsidRPr="00FB17B7">
        <w:rPr>
          <w:rFonts w:ascii="Arial" w:hAnsi="Arial" w:cs="Arial"/>
        </w:rPr>
        <w:t>CONTRATISTA:</w:t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  <w:t xml:space="preserve"> </w:t>
      </w:r>
      <w:r w:rsidRPr="00FB17B7">
        <w:rPr>
          <w:rFonts w:ascii="Arial" w:hAnsi="Arial" w:cs="Arial"/>
        </w:rPr>
        <w:tab/>
      </w:r>
      <w:r w:rsidR="00EB0E85" w:rsidRPr="00FB17B7">
        <w:rPr>
          <w:rFonts w:ascii="Arial" w:hAnsi="Arial" w:cs="Arial"/>
          <w:noProof/>
        </w:rPr>
        <w:t>GUSTAVO ADOLFO MOSQUERA ARBOELDA</w:t>
      </w:r>
      <w:r w:rsidR="00EB0E85" w:rsidRPr="00FB17B7">
        <w:rPr>
          <w:rFonts w:ascii="Arial" w:hAnsi="Arial" w:cs="Arial"/>
        </w:rPr>
        <w:t xml:space="preserve"> </w:t>
      </w:r>
      <w:r w:rsidRPr="00FB17B7">
        <w:rPr>
          <w:rFonts w:ascii="Arial" w:hAnsi="Arial" w:cs="Arial"/>
        </w:rPr>
        <w:t>IDENTIFICACIÓN:</w:t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</w:r>
      <w:r w:rsidR="00EB0E85" w:rsidRPr="00FB17B7">
        <w:rPr>
          <w:rFonts w:ascii="Arial" w:hAnsi="Arial" w:cs="Arial"/>
          <w:noProof/>
        </w:rPr>
        <w:t>16768066</w:t>
      </w:r>
      <w:r w:rsidRPr="00FB17B7">
        <w:rPr>
          <w:rFonts w:ascii="Arial" w:hAnsi="Arial" w:cs="Arial"/>
        </w:rPr>
        <w:tab/>
      </w:r>
    </w:p>
    <w:p w14:paraId="27FF72D1" w14:textId="6172111B" w:rsidR="00DA5724" w:rsidRPr="00FB17B7" w:rsidRDefault="00DA5724" w:rsidP="00536329">
      <w:pPr>
        <w:pStyle w:val="Textoindependiente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CODIGO DISPONIBILIDAD: </w:t>
      </w:r>
      <w:r w:rsidRPr="00FB17B7">
        <w:rPr>
          <w:rFonts w:ascii="Arial" w:hAnsi="Arial" w:cs="Arial"/>
        </w:rPr>
        <w:tab/>
        <w:t>No. CDP</w:t>
      </w:r>
      <w:r w:rsidRPr="00FB17B7">
        <w:rPr>
          <w:rFonts w:ascii="Arial" w:hAnsi="Arial" w:cs="Arial"/>
          <w:color w:val="000000"/>
        </w:rPr>
        <w:t xml:space="preserve">.  </w:t>
      </w:r>
      <w:r w:rsidR="00335F46" w:rsidRPr="00335F46">
        <w:rPr>
          <w:rFonts w:ascii="Arial" w:hAnsi="Arial" w:cs="Arial"/>
          <w:noProof/>
          <w:color w:val="000000"/>
        </w:rPr>
        <w:t>"3500237560/3500242146"</w:t>
      </w:r>
    </w:p>
    <w:p w14:paraId="0DE48343" w14:textId="06CE1591" w:rsidR="00DA5724" w:rsidRPr="00FB17B7" w:rsidRDefault="00DA5724" w:rsidP="00536329">
      <w:pPr>
        <w:pStyle w:val="Textoindependiente"/>
        <w:rPr>
          <w:rFonts w:ascii="Arial" w:hAnsi="Arial" w:cs="Arial"/>
        </w:rPr>
      </w:pPr>
      <w:r w:rsidRPr="00FB17B7">
        <w:rPr>
          <w:rFonts w:ascii="Arial" w:hAnsi="Arial" w:cs="Arial"/>
        </w:rPr>
        <w:t>RESERVA:</w:t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  <w:t xml:space="preserve">No. RPC.  </w:t>
      </w:r>
      <w:r w:rsidR="00335F46" w:rsidRPr="00335F46">
        <w:rPr>
          <w:rFonts w:ascii="Arial" w:hAnsi="Arial" w:cs="Arial"/>
          <w:noProof/>
        </w:rPr>
        <w:t>4500375984/4500368068</w:t>
      </w:r>
      <w:r w:rsidRPr="00FB17B7">
        <w:rPr>
          <w:rFonts w:ascii="Arial" w:hAnsi="Arial" w:cs="Arial"/>
        </w:rPr>
        <w:tab/>
        <w:t xml:space="preserve"> </w:t>
      </w:r>
    </w:p>
    <w:p w14:paraId="128C51D2" w14:textId="441F2F2F" w:rsidR="00DA5724" w:rsidRPr="00FB17B7" w:rsidRDefault="00DA5724" w:rsidP="00536329">
      <w:pPr>
        <w:pStyle w:val="Textoindependiente"/>
        <w:jc w:val="left"/>
        <w:rPr>
          <w:rFonts w:ascii="Arial" w:hAnsi="Arial" w:cs="Arial"/>
        </w:rPr>
      </w:pPr>
      <w:r w:rsidRPr="00FB17B7">
        <w:rPr>
          <w:rFonts w:ascii="Arial" w:hAnsi="Arial" w:cs="Arial"/>
        </w:rPr>
        <w:t>VALOR DELCONTRATO:            $</w:t>
      </w:r>
      <w:r w:rsidR="00190FF0">
        <w:rPr>
          <w:rFonts w:ascii="Arial" w:hAnsi="Arial" w:cs="Arial"/>
          <w:noProof/>
        </w:rPr>
        <w:t>8</w:t>
      </w:r>
      <w:r w:rsidR="00EB0E85" w:rsidRPr="00FB17B7">
        <w:rPr>
          <w:rFonts w:ascii="Arial" w:hAnsi="Arial" w:cs="Arial"/>
          <w:noProof/>
        </w:rPr>
        <w:t>.</w:t>
      </w:r>
      <w:r w:rsidR="00190FF0">
        <w:rPr>
          <w:rFonts w:ascii="Arial" w:hAnsi="Arial" w:cs="Arial"/>
          <w:noProof/>
        </w:rPr>
        <w:t>736</w:t>
      </w:r>
      <w:r w:rsidR="00EB0E85" w:rsidRPr="00FB17B7">
        <w:rPr>
          <w:rFonts w:ascii="Arial" w:hAnsi="Arial" w:cs="Arial"/>
          <w:noProof/>
        </w:rPr>
        <w:t>.000</w:t>
      </w:r>
      <w:r w:rsidRPr="00FB17B7">
        <w:rPr>
          <w:rFonts w:ascii="Arial" w:hAnsi="Arial" w:cs="Arial"/>
        </w:rPr>
        <w:t xml:space="preserve"> (</w:t>
      </w:r>
      <w:r w:rsidR="00EB0E85" w:rsidRPr="00FB17B7">
        <w:rPr>
          <w:rFonts w:ascii="Arial" w:hAnsi="Arial" w:cs="Arial"/>
          <w:noProof/>
        </w:rPr>
        <w:t>SEIS MILLONES QUINIENTOS CINCUENTA Y DOS MIL</w:t>
      </w:r>
      <w:r w:rsidRPr="00FB17B7">
        <w:rPr>
          <w:rFonts w:ascii="Arial" w:hAnsi="Arial" w:cs="Arial"/>
          <w:noProof/>
        </w:rPr>
        <w:t>M/CTE</w:t>
      </w:r>
      <w:r w:rsidRPr="00FB17B7">
        <w:rPr>
          <w:rFonts w:ascii="Arial" w:hAnsi="Arial" w:cs="Arial"/>
        </w:rPr>
        <w:t>)</w:t>
      </w:r>
    </w:p>
    <w:p w14:paraId="2C2BACC6" w14:textId="4A7F74AF" w:rsidR="00DA5724" w:rsidRPr="00FB17B7" w:rsidRDefault="00DA5724" w:rsidP="00536329">
      <w:pPr>
        <w:pStyle w:val="Textoindependiente"/>
        <w:jc w:val="left"/>
        <w:rPr>
          <w:rFonts w:ascii="Arial" w:hAnsi="Arial" w:cs="Arial"/>
        </w:rPr>
      </w:pPr>
      <w:r w:rsidRPr="00FB17B7">
        <w:rPr>
          <w:rFonts w:ascii="Arial" w:hAnsi="Arial" w:cs="Arial"/>
        </w:rPr>
        <w:t>DURACIÓN:</w:t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  <w:t xml:space="preserve">HASTA EL </w:t>
      </w:r>
      <w:r w:rsidRPr="00FB17B7">
        <w:rPr>
          <w:rFonts w:ascii="Arial" w:hAnsi="Arial" w:cs="Arial"/>
          <w:noProof/>
        </w:rPr>
        <w:t>31/</w:t>
      </w:r>
      <w:r w:rsidR="00190FF0">
        <w:rPr>
          <w:rFonts w:ascii="Arial" w:hAnsi="Arial" w:cs="Arial"/>
          <w:noProof/>
        </w:rPr>
        <w:t>agosto</w:t>
      </w:r>
      <w:r w:rsidRPr="00FB17B7">
        <w:rPr>
          <w:rFonts w:ascii="Arial" w:hAnsi="Arial" w:cs="Arial"/>
          <w:noProof/>
        </w:rPr>
        <w:t>/2025</w:t>
      </w:r>
    </w:p>
    <w:p w14:paraId="228FE659" w14:textId="77777777" w:rsidR="00DA5724" w:rsidRPr="00FB17B7" w:rsidRDefault="00DA5724" w:rsidP="000005A3">
      <w:pPr>
        <w:pStyle w:val="Textoindependiente"/>
        <w:jc w:val="left"/>
        <w:rPr>
          <w:rFonts w:ascii="Arial" w:hAnsi="Arial" w:cs="Arial"/>
        </w:rPr>
      </w:pPr>
      <w:r w:rsidRPr="00FB17B7">
        <w:rPr>
          <w:rFonts w:ascii="Arial" w:hAnsi="Arial" w:cs="Arial"/>
        </w:rPr>
        <w:t>SUPERVISOR:</w:t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</w:rPr>
        <w:tab/>
        <w:t>TOMAS GUTIERREZ MAÑOSCA</w:t>
      </w:r>
    </w:p>
    <w:p w14:paraId="0584A393" w14:textId="77777777" w:rsidR="00DA5724" w:rsidRPr="00FB17B7" w:rsidRDefault="00DA5724" w:rsidP="000005A3">
      <w:pPr>
        <w:pStyle w:val="Textoindependiente"/>
        <w:jc w:val="left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 </w:t>
      </w:r>
    </w:p>
    <w:p w14:paraId="14605165" w14:textId="77777777" w:rsidR="00EB0E85" w:rsidRPr="00FB17B7" w:rsidRDefault="00DA5724" w:rsidP="00EB0E85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FB17B7">
        <w:rPr>
          <w:rFonts w:ascii="Arial" w:hAnsi="Arial" w:cs="Arial"/>
          <w:b/>
        </w:rPr>
        <w:t xml:space="preserve">OBJETO DEL CONTRATO </w:t>
      </w:r>
    </w:p>
    <w:p w14:paraId="61C81A7A" w14:textId="0FEFA070" w:rsidR="00DA5724" w:rsidRPr="00FB17B7" w:rsidRDefault="00EB0E85" w:rsidP="00EB0E85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FB17B7">
        <w:rPr>
          <w:rFonts w:ascii="Arial" w:hAnsi="Arial" w:cs="Arial"/>
        </w:rPr>
        <w:t>PRESTACIÓN DE SERVICIOS DE APOYO A LA GESTIÓN EN LA SECRETARÍA DEL DEPORTE Y LA RECREACIÓN DEL PROYECTO DENOMINADO FORTALECIMIENTO AL DESARROLLO DEL DEPORTE COMPETITIVO Y DE DISCIPLINAS URBANAS EN SANTIAGO DE CALI BP -26005284.</w:t>
      </w:r>
      <w:r w:rsidR="00DA5724" w:rsidRPr="00FB17B7">
        <w:rPr>
          <w:rFonts w:ascii="Arial" w:hAnsi="Arial" w:cs="Arial"/>
          <w:color w:val="000000"/>
          <w:shd w:val="clear" w:color="auto" w:fill="FFFFFF"/>
        </w:rPr>
        <w:tab/>
      </w:r>
      <w:r w:rsidR="00DA5724" w:rsidRPr="00FB17B7">
        <w:rPr>
          <w:rFonts w:ascii="Arial" w:hAnsi="Arial" w:cs="Arial"/>
          <w:color w:val="000000"/>
          <w:shd w:val="clear" w:color="auto" w:fill="FFFFFF"/>
        </w:rPr>
        <w:tab/>
      </w:r>
      <w:r w:rsidR="00DA5724" w:rsidRPr="00FB17B7">
        <w:rPr>
          <w:rFonts w:ascii="Arial" w:hAnsi="Arial" w:cs="Arial"/>
          <w:color w:val="000000"/>
          <w:shd w:val="clear" w:color="auto" w:fill="FFFFFF"/>
        </w:rPr>
        <w:tab/>
      </w:r>
      <w:r w:rsidR="00DA5724" w:rsidRPr="00FB17B7">
        <w:rPr>
          <w:rFonts w:ascii="Arial" w:hAnsi="Arial" w:cs="Arial"/>
          <w:color w:val="000000"/>
          <w:shd w:val="clear" w:color="auto" w:fill="FFFFFF"/>
        </w:rPr>
        <w:tab/>
      </w:r>
    </w:p>
    <w:p w14:paraId="54AC9CB3" w14:textId="77777777" w:rsidR="00DA5724" w:rsidRPr="00FB17B7" w:rsidRDefault="00DA5724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FB17B7">
        <w:rPr>
          <w:rFonts w:ascii="Arial" w:hAnsi="Arial" w:cs="Arial"/>
          <w:lang w:val="es-ES_tradnl"/>
        </w:rPr>
        <w:t xml:space="preserve">En cumplimiento de las obligaciones establecidas en la cláusula </w:t>
      </w:r>
      <w:r w:rsidRPr="00FB17B7">
        <w:rPr>
          <w:rFonts w:ascii="Arial" w:hAnsi="Arial" w:cs="Arial"/>
          <w:b/>
          <w:bCs/>
          <w:lang w:val="es-ES_tradnl"/>
        </w:rPr>
        <w:t>PRIMERA</w:t>
      </w:r>
      <w:r w:rsidRPr="00FB17B7">
        <w:rPr>
          <w:rFonts w:ascii="Arial" w:hAnsi="Arial" w:cs="Arial"/>
          <w:lang w:val="es-ES_tradnl"/>
        </w:rPr>
        <w:t xml:space="preserve"> del contrato No. 4162.010.26.1.</w:t>
      </w:r>
      <w:r w:rsidRPr="00FB17B7">
        <w:rPr>
          <w:rFonts w:ascii="Arial" w:hAnsi="Arial" w:cs="Arial"/>
          <w:noProof/>
          <w:lang w:val="es-ES_tradnl"/>
        </w:rPr>
        <w:t>4162.010.26.1.1289-2025</w:t>
      </w:r>
      <w:r w:rsidRPr="00FB17B7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7D046BD2" w14:textId="77777777" w:rsidR="00DA5724" w:rsidRPr="00FB17B7" w:rsidRDefault="00DA5724" w:rsidP="005E7EDD">
      <w:pPr>
        <w:pStyle w:val="Textoindependiente"/>
        <w:ind w:left="360"/>
        <w:rPr>
          <w:rFonts w:ascii="Arial" w:hAnsi="Arial" w:cs="Arial"/>
          <w:b/>
        </w:rPr>
      </w:pPr>
    </w:p>
    <w:p w14:paraId="2DA94D9A" w14:textId="77777777" w:rsidR="00DA5724" w:rsidRPr="00FB17B7" w:rsidRDefault="00DA5724" w:rsidP="005E7EDD">
      <w:pPr>
        <w:pStyle w:val="Textoindependiente"/>
        <w:ind w:left="360"/>
        <w:rPr>
          <w:rFonts w:ascii="Arial" w:hAnsi="Arial" w:cs="Arial"/>
          <w:b/>
        </w:rPr>
      </w:pPr>
      <w:r w:rsidRPr="00FB17B7">
        <w:rPr>
          <w:rFonts w:ascii="Arial" w:hAnsi="Arial" w:cs="Arial"/>
          <w:b/>
        </w:rPr>
        <w:t>ACTIVIDADES DESARROLLADAS</w:t>
      </w:r>
    </w:p>
    <w:p w14:paraId="5312DF97" w14:textId="77777777" w:rsidR="00DA5724" w:rsidRPr="00FB17B7" w:rsidRDefault="00DA5724" w:rsidP="00FB17B7">
      <w:pPr>
        <w:pStyle w:val="Textoindependiente"/>
        <w:rPr>
          <w:rFonts w:ascii="Arial" w:hAnsi="Arial" w:cs="Arial"/>
          <w:b/>
        </w:rPr>
      </w:pPr>
    </w:p>
    <w:p w14:paraId="16188B1C" w14:textId="0B040DB5" w:rsidR="00DA5724" w:rsidRPr="00FB17B7" w:rsidRDefault="00DA5724" w:rsidP="00FB17B7">
      <w:pPr>
        <w:pStyle w:val="Textoindependiente"/>
        <w:rPr>
          <w:rFonts w:ascii="Arial" w:hAnsi="Arial" w:cs="Arial"/>
          <w:b/>
        </w:rPr>
      </w:pPr>
      <w:r w:rsidRPr="00FB17B7">
        <w:rPr>
          <w:rFonts w:ascii="Arial" w:hAnsi="Arial" w:cs="Arial"/>
        </w:rPr>
        <w:t xml:space="preserve">Informe de gestión relacionada con la ejecución de la </w:t>
      </w:r>
      <w:r w:rsidRPr="00FB17B7">
        <w:rPr>
          <w:rFonts w:ascii="Arial" w:hAnsi="Arial" w:cs="Arial"/>
          <w:b/>
        </w:rPr>
        <w:t>PRIMERA CUOTA</w:t>
      </w:r>
    </w:p>
    <w:p w14:paraId="358E8A78" w14:textId="3862F825" w:rsidR="005E1149" w:rsidRPr="00FB17B7" w:rsidRDefault="005E1149" w:rsidP="00FB17B7">
      <w:pPr>
        <w:pStyle w:val="Textoindependiente"/>
        <w:rPr>
          <w:rFonts w:ascii="Arial" w:hAnsi="Arial" w:cs="Arial"/>
          <w:b/>
        </w:rPr>
      </w:pPr>
    </w:p>
    <w:p w14:paraId="0AA523ED" w14:textId="77777777" w:rsidR="005E1149" w:rsidRPr="00FB17B7" w:rsidRDefault="005E1149" w:rsidP="00FB17B7">
      <w:pPr>
        <w:pStyle w:val="TableParagraph"/>
        <w:ind w:left="71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Mediante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el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presente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documento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a</w:t>
      </w:r>
      <w:r w:rsidRPr="00FB17B7">
        <w:rPr>
          <w:rFonts w:ascii="Arial" w:hAnsi="Arial" w:cs="Arial"/>
          <w:spacing w:val="-14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continuación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relaciono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las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actividades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realizadas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según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el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contrato de Prestación de Servicios No 4162.010.26.1.1655 -2025</w:t>
      </w:r>
    </w:p>
    <w:p w14:paraId="7C5FF7A3" w14:textId="77777777" w:rsidR="005E1149" w:rsidRPr="00FB17B7" w:rsidRDefault="005E1149" w:rsidP="00FB17B7">
      <w:pPr>
        <w:pStyle w:val="TableParagraph"/>
        <w:ind w:left="72"/>
        <w:jc w:val="both"/>
        <w:rPr>
          <w:rFonts w:ascii="Arial" w:hAnsi="Arial" w:cs="Arial"/>
          <w:sz w:val="24"/>
          <w:szCs w:val="24"/>
        </w:rPr>
      </w:pPr>
    </w:p>
    <w:p w14:paraId="08AC1F6E" w14:textId="77777777" w:rsidR="005E1149" w:rsidRPr="00FB17B7" w:rsidRDefault="005E1149" w:rsidP="00FB17B7">
      <w:pPr>
        <w:pStyle w:val="Textoindependiente"/>
        <w:spacing w:before="3" w:after="240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4E3E7223" w14:textId="77777777" w:rsidR="005E1149" w:rsidRPr="00FB17B7" w:rsidRDefault="005E1149" w:rsidP="00FB17B7">
      <w:pPr>
        <w:pStyle w:val="Prrafodelista"/>
        <w:numPr>
          <w:ilvl w:val="0"/>
          <w:numId w:val="20"/>
        </w:numPr>
        <w:suppressAutoHyphens w:val="0"/>
        <w:autoSpaceDN/>
        <w:spacing w:after="24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Organizó y realizo los entrenamientos con sus niños y niñas que hacen parte de la preselección Cali Elite.</w:t>
      </w:r>
    </w:p>
    <w:p w14:paraId="4CAD84E0" w14:textId="77777777" w:rsidR="005E1149" w:rsidRPr="00FB17B7" w:rsidRDefault="005E1149" w:rsidP="00FB17B7">
      <w:pPr>
        <w:pStyle w:val="Textoindependiente"/>
        <w:spacing w:before="3" w:after="240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14:paraId="37CF6F40" w14:textId="77777777" w:rsidR="005E1149" w:rsidRPr="00FB17B7" w:rsidRDefault="005E1149" w:rsidP="00FB17B7">
      <w:pPr>
        <w:pStyle w:val="Prrafodelista"/>
        <w:numPr>
          <w:ilvl w:val="0"/>
          <w:numId w:val="20"/>
        </w:numPr>
        <w:suppressAutoHyphens w:val="0"/>
        <w:autoSpaceDN/>
        <w:spacing w:after="24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Elaboración y presentó los informes a la coordinación de la asistencia de sus deportistas en el en la base de datos correspondiente a las jornadas de entrenamiento en el sider.</w:t>
      </w:r>
    </w:p>
    <w:p w14:paraId="2BEBB6FA" w14:textId="77777777" w:rsidR="005E1149" w:rsidRPr="00FB17B7" w:rsidRDefault="005E1149" w:rsidP="00FB17B7">
      <w:pPr>
        <w:pStyle w:val="Textoindependiente"/>
        <w:spacing w:before="3" w:after="240"/>
        <w:rPr>
          <w:rFonts w:ascii="Arial" w:hAnsi="Arial" w:cs="Arial"/>
        </w:rPr>
      </w:pPr>
      <w:r w:rsidRPr="00FB17B7">
        <w:rPr>
          <w:rFonts w:ascii="Arial" w:hAnsi="Arial" w:cs="Arial"/>
        </w:rPr>
        <w:lastRenderedPageBreak/>
        <w:t xml:space="preserve">3. Asistir a las diferentes reuniones y capacitaciones programadas por el área de fomento y las propias del cargo, que sean necesarias para el desarrollo del programa. </w:t>
      </w:r>
    </w:p>
    <w:p w14:paraId="0CD76EAA" w14:textId="77777777" w:rsidR="005E1149" w:rsidRPr="00FB17B7" w:rsidRDefault="005E1149" w:rsidP="00FB17B7">
      <w:pPr>
        <w:pStyle w:val="Prrafodelista"/>
        <w:widowControl w:val="0"/>
        <w:numPr>
          <w:ilvl w:val="0"/>
          <w:numId w:val="20"/>
        </w:numPr>
        <w:suppressAutoHyphens w:val="0"/>
        <w:autoSpaceDE w:val="0"/>
        <w:autoSpaceDN/>
        <w:spacing w:after="240"/>
        <w:ind w:right="111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 xml:space="preserve">Atendió la reunión citada por el metodólogo para socializar temas de compromisos con parrilla y calidad. </w:t>
      </w:r>
    </w:p>
    <w:p w14:paraId="3FBD1B11" w14:textId="77777777" w:rsidR="005E1149" w:rsidRPr="00FB17B7" w:rsidRDefault="005E1149" w:rsidP="00FB17B7">
      <w:pPr>
        <w:pStyle w:val="Textoindependiente"/>
        <w:spacing w:before="3" w:after="240"/>
        <w:rPr>
          <w:rFonts w:ascii="Arial" w:hAnsi="Arial" w:cs="Arial"/>
        </w:rPr>
      </w:pPr>
      <w:r w:rsidRPr="00FB17B7">
        <w:rPr>
          <w:rFonts w:ascii="Arial" w:hAnsi="Arial" w:cs="Arial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4C43490" w14:textId="77777777" w:rsidR="005E1149" w:rsidRPr="00FB17B7" w:rsidRDefault="005E1149" w:rsidP="00FB17B7">
      <w:pPr>
        <w:pStyle w:val="Prrafodelista"/>
        <w:widowControl w:val="0"/>
        <w:numPr>
          <w:ilvl w:val="0"/>
          <w:numId w:val="20"/>
        </w:numPr>
        <w:suppressAutoHyphens w:val="0"/>
        <w:autoSpaceDE w:val="0"/>
        <w:autoSpaceDN/>
        <w:spacing w:after="240"/>
        <w:ind w:right="111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Apoyé organización del campo de entrenamiento con el fin de adecuarlo para el desarrollo de los entrenamientos de nuestro deportista Cali Elite.</w:t>
      </w:r>
    </w:p>
    <w:p w14:paraId="06216CE8" w14:textId="77777777" w:rsidR="005E1149" w:rsidRPr="00FB17B7" w:rsidRDefault="005E1149" w:rsidP="00FB17B7">
      <w:pPr>
        <w:pStyle w:val="Textoindependiente"/>
        <w:spacing w:before="3" w:after="240"/>
        <w:rPr>
          <w:rFonts w:ascii="Arial" w:hAnsi="Arial" w:cs="Arial"/>
        </w:rPr>
      </w:pPr>
      <w:r w:rsidRPr="00FB17B7">
        <w:rPr>
          <w:rFonts w:ascii="Arial" w:hAnsi="Arial" w:cs="Arial"/>
        </w:rPr>
        <w:t>5. Las demás relacionadas con el desarrollo del objeto contractual.</w:t>
      </w:r>
    </w:p>
    <w:p w14:paraId="26ECD460" w14:textId="48E570E9" w:rsidR="00DA5724" w:rsidRPr="00FB17B7" w:rsidRDefault="005E1149" w:rsidP="00FB17B7">
      <w:pPr>
        <w:pStyle w:val="Prrafodelista"/>
        <w:widowControl w:val="0"/>
        <w:numPr>
          <w:ilvl w:val="0"/>
          <w:numId w:val="20"/>
        </w:numPr>
        <w:suppressAutoHyphens w:val="0"/>
        <w:autoSpaceDE w:val="0"/>
        <w:autoSpaceDN/>
        <w:spacing w:after="240"/>
        <w:ind w:right="111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Realizó la socialización de convocatoria de los deportistas preseleccionados a sus respectivos clubes y padres de familia.</w:t>
      </w:r>
    </w:p>
    <w:p w14:paraId="669C2211" w14:textId="77777777" w:rsidR="00DA5724" w:rsidRPr="00FB17B7" w:rsidRDefault="00DA5724" w:rsidP="00FB17B7">
      <w:pPr>
        <w:pStyle w:val="Textoindependiente"/>
        <w:rPr>
          <w:rFonts w:ascii="Arial" w:hAnsi="Arial" w:cs="Arial"/>
          <w:b/>
        </w:rPr>
      </w:pPr>
      <w:r w:rsidRPr="00FB17B7">
        <w:rPr>
          <w:rFonts w:ascii="Arial" w:hAnsi="Arial" w:cs="Arial"/>
        </w:rPr>
        <w:t xml:space="preserve">Informe de gestión relacionada con la ejecución de la </w:t>
      </w:r>
      <w:r w:rsidRPr="00FB17B7">
        <w:rPr>
          <w:rFonts w:ascii="Arial" w:hAnsi="Arial" w:cs="Arial"/>
          <w:b/>
        </w:rPr>
        <w:t>SEGUNDA CUOTA</w:t>
      </w:r>
    </w:p>
    <w:p w14:paraId="0ED3D30D" w14:textId="58CFE9D1" w:rsidR="00DA5724" w:rsidRPr="00FB17B7" w:rsidRDefault="00DA5724" w:rsidP="00FB17B7">
      <w:pPr>
        <w:pStyle w:val="Default"/>
        <w:jc w:val="both"/>
      </w:pPr>
    </w:p>
    <w:p w14:paraId="1A92B89A" w14:textId="77777777" w:rsidR="00B45CEB" w:rsidRPr="00FB17B7" w:rsidRDefault="00B45CEB" w:rsidP="00FB17B7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4899D09A" w14:textId="107A79AB" w:rsidR="005E1149" w:rsidRPr="00FB17B7" w:rsidRDefault="00B45CEB" w:rsidP="00FB17B7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Organizó y realizo los entrenamientos con sus niños y niñas que hacen parte de la preselección Cali Elite.</w:t>
      </w:r>
    </w:p>
    <w:p w14:paraId="4FDCF131" w14:textId="7777777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</w:p>
    <w:p w14:paraId="3E577C68" w14:textId="77777777" w:rsidR="00B45CEB" w:rsidRPr="00FB17B7" w:rsidRDefault="00B45CEB" w:rsidP="00FB17B7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14:paraId="3D4C7254" w14:textId="2497A402" w:rsidR="00B45CEB" w:rsidRPr="00FB17B7" w:rsidRDefault="00B45CEB" w:rsidP="00FB17B7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Elaboración y presentó los informes a la coordinación de la asistencia de sus deportistas en el en la base de datos correspondiente a las jornadas de entrenamiento en el sider.</w:t>
      </w:r>
    </w:p>
    <w:p w14:paraId="1235CA9B" w14:textId="7777777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</w:p>
    <w:p w14:paraId="38CAE479" w14:textId="77777777" w:rsidR="00B45CEB" w:rsidRPr="00FB17B7" w:rsidRDefault="00B45CEB" w:rsidP="00FB17B7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3. Asistir a las diferentes reuniones y capacitaciones programadas por el área de fomento y las propias del cargo, que sean necesarias para el desarrollo del programa. </w:t>
      </w:r>
    </w:p>
    <w:p w14:paraId="5AABB545" w14:textId="023AE968" w:rsidR="00B45CEB" w:rsidRPr="00FB17B7" w:rsidRDefault="00B45CEB" w:rsidP="00FB17B7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 xml:space="preserve">Atendió la reunión citada por el metodólogo para socializar temas de compromisos con parrilla y calidad. </w:t>
      </w:r>
    </w:p>
    <w:p w14:paraId="075BA5D2" w14:textId="7777777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</w:p>
    <w:p w14:paraId="66F9E2C0" w14:textId="1B250F7F" w:rsidR="00B45CEB" w:rsidRPr="00FB17B7" w:rsidRDefault="00B45CEB" w:rsidP="00FB17B7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lastRenderedPageBreak/>
        <w:t xml:space="preserve">4. Realizar tareas de apoyo en las actividades operativas, logísticas o asistenciales de carácter misional de la Secretaría de Deporte y Recreación, en el cumplimiento del objeto </w:t>
      </w:r>
      <w:proofErr w:type="spellStart"/>
      <w:proofErr w:type="gramStart"/>
      <w:r w:rsidRPr="00FB17B7">
        <w:rPr>
          <w:rFonts w:ascii="Arial" w:hAnsi="Arial" w:cs="Arial"/>
          <w:sz w:val="24"/>
          <w:szCs w:val="24"/>
        </w:rPr>
        <w:t>contractual.Apoyé</w:t>
      </w:r>
      <w:proofErr w:type="spellEnd"/>
      <w:proofErr w:type="gramEnd"/>
      <w:r w:rsidRPr="00FB17B7">
        <w:rPr>
          <w:rFonts w:ascii="Arial" w:hAnsi="Arial" w:cs="Arial"/>
          <w:sz w:val="24"/>
          <w:szCs w:val="24"/>
        </w:rPr>
        <w:t xml:space="preserve"> organización del campo de entrenamiento con el fin de adecuarlo para el desarrollo de los entrenamientos de nuestro deportista Cali Elite.</w:t>
      </w:r>
    </w:p>
    <w:p w14:paraId="145D315E" w14:textId="7777777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</w:p>
    <w:p w14:paraId="1B7CC2CF" w14:textId="77777777" w:rsidR="00B45CEB" w:rsidRPr="00FB17B7" w:rsidRDefault="00B45CEB" w:rsidP="00FB17B7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>5. Las demás relacionadas con el desarrollo del objeto contractual.</w:t>
      </w:r>
    </w:p>
    <w:p w14:paraId="1C4A379F" w14:textId="7D89EAC6" w:rsidR="00B45CEB" w:rsidRPr="00FB17B7" w:rsidRDefault="00B45CEB" w:rsidP="00FB17B7">
      <w:pPr>
        <w:pStyle w:val="Textoindependiente"/>
        <w:numPr>
          <w:ilvl w:val="0"/>
          <w:numId w:val="20"/>
        </w:numPr>
        <w:rPr>
          <w:rFonts w:ascii="Arial" w:hAnsi="Arial" w:cs="Arial"/>
          <w:b/>
        </w:rPr>
      </w:pPr>
      <w:r w:rsidRPr="00FB17B7">
        <w:rPr>
          <w:rFonts w:ascii="Arial" w:hAnsi="Arial" w:cs="Arial"/>
        </w:rPr>
        <w:t>Realizó la socialización de convocatoria de los deportistas preseleccionados a sus respectivos clubes y padres de familia</w:t>
      </w:r>
    </w:p>
    <w:p w14:paraId="3B49D590" w14:textId="77777777" w:rsidR="00B45CEB" w:rsidRPr="00FB17B7" w:rsidRDefault="00B45CEB" w:rsidP="00FB17B7">
      <w:pPr>
        <w:pStyle w:val="Default"/>
        <w:jc w:val="both"/>
      </w:pPr>
    </w:p>
    <w:p w14:paraId="6F544A46" w14:textId="77777777" w:rsidR="00DA5724" w:rsidRPr="00FB17B7" w:rsidRDefault="00DA5724" w:rsidP="00FB17B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 </w:t>
      </w:r>
      <w:r w:rsidRPr="00FB17B7">
        <w:rPr>
          <w:rFonts w:ascii="Arial" w:hAnsi="Arial" w:cs="Arial"/>
          <w:color w:val="000000"/>
        </w:rPr>
        <w:t> </w:t>
      </w:r>
    </w:p>
    <w:p w14:paraId="0FB2543F" w14:textId="77777777" w:rsidR="00DA5724" w:rsidRPr="00FB17B7" w:rsidRDefault="00DA5724" w:rsidP="00FB17B7">
      <w:pPr>
        <w:pStyle w:val="Textoindependiente"/>
        <w:rPr>
          <w:rFonts w:ascii="Arial" w:hAnsi="Arial" w:cs="Arial"/>
          <w:b/>
        </w:rPr>
      </w:pPr>
      <w:r w:rsidRPr="00FB17B7">
        <w:rPr>
          <w:rFonts w:ascii="Arial" w:hAnsi="Arial" w:cs="Arial"/>
        </w:rPr>
        <w:t xml:space="preserve">Informe de gestión relacionada con la ejecución de la </w:t>
      </w:r>
      <w:r w:rsidRPr="00FB17B7">
        <w:rPr>
          <w:rFonts w:ascii="Arial" w:hAnsi="Arial" w:cs="Arial"/>
          <w:b/>
        </w:rPr>
        <w:t>TERCERA CUOTA</w:t>
      </w:r>
    </w:p>
    <w:p w14:paraId="4756AF41" w14:textId="77777777" w:rsidR="00DA5724" w:rsidRPr="00FB17B7" w:rsidRDefault="00DA5724" w:rsidP="00FB17B7">
      <w:pPr>
        <w:pStyle w:val="Textoindependiente"/>
        <w:rPr>
          <w:rFonts w:ascii="Arial" w:hAnsi="Arial" w:cs="Arial"/>
          <w:b/>
        </w:rPr>
      </w:pPr>
    </w:p>
    <w:p w14:paraId="238777FB" w14:textId="77777777" w:rsidR="005E1149" w:rsidRPr="00FB17B7" w:rsidRDefault="005E1149" w:rsidP="00FB17B7">
      <w:pPr>
        <w:pStyle w:val="TableParagraph"/>
        <w:spacing w:line="276" w:lineRule="auto"/>
        <w:ind w:left="71"/>
        <w:jc w:val="both"/>
        <w:rPr>
          <w:rFonts w:ascii="Arial" w:hAnsi="Arial" w:cs="Arial"/>
          <w:spacing w:val="-2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Concepto</w:t>
      </w:r>
      <w:r w:rsidRPr="00FB17B7">
        <w:rPr>
          <w:rFonts w:ascii="Arial" w:hAnsi="Arial" w:cs="Arial"/>
          <w:spacing w:val="-7"/>
          <w:sz w:val="24"/>
          <w:szCs w:val="24"/>
        </w:rPr>
        <w:t xml:space="preserve"> </w:t>
      </w:r>
      <w:r w:rsidRPr="00FB17B7">
        <w:rPr>
          <w:rFonts w:ascii="Arial" w:hAnsi="Arial" w:cs="Arial"/>
          <w:spacing w:val="-2"/>
          <w:sz w:val="24"/>
          <w:szCs w:val="24"/>
        </w:rPr>
        <w:t>Supervisor:</w:t>
      </w:r>
    </w:p>
    <w:p w14:paraId="1F12ADFB" w14:textId="77777777" w:rsidR="005E1149" w:rsidRPr="00FB17B7" w:rsidRDefault="005E1149" w:rsidP="00FB17B7">
      <w:pPr>
        <w:pStyle w:val="TableParagraph"/>
        <w:spacing w:line="276" w:lineRule="auto"/>
        <w:ind w:left="71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Mediante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el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presente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documento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a</w:t>
      </w:r>
      <w:r w:rsidRPr="00FB17B7">
        <w:rPr>
          <w:rFonts w:ascii="Arial" w:hAnsi="Arial" w:cs="Arial"/>
          <w:spacing w:val="-14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continuación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relaciono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las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actividades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realizadas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según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el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contrato de Prestación de Servicios No 4162.010.26.1.1655 -2025</w:t>
      </w:r>
    </w:p>
    <w:p w14:paraId="2AA928D6" w14:textId="77777777" w:rsidR="005E1149" w:rsidRPr="00FB17B7" w:rsidRDefault="005E1149" w:rsidP="00FB17B7">
      <w:pPr>
        <w:pStyle w:val="TableParagraph"/>
        <w:spacing w:line="276" w:lineRule="auto"/>
        <w:ind w:left="71"/>
        <w:jc w:val="both"/>
        <w:rPr>
          <w:rFonts w:ascii="Arial" w:hAnsi="Arial" w:cs="Arial"/>
          <w:sz w:val="24"/>
          <w:szCs w:val="24"/>
        </w:rPr>
      </w:pPr>
    </w:p>
    <w:p w14:paraId="36906B7D" w14:textId="7777777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5D787AC4" w14:textId="79935C76" w:rsidR="005E1149" w:rsidRPr="00FB17B7" w:rsidRDefault="005E1149" w:rsidP="00FB17B7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Organizó y realizo los entrenamientos con sus niños y niñas que hacen parte de la preselección Cali Elite.</w:t>
      </w:r>
    </w:p>
    <w:p w14:paraId="1DB5EC43" w14:textId="7777777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</w:p>
    <w:p w14:paraId="720AA1AB" w14:textId="6B5457B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14:paraId="1CE90F9D" w14:textId="2B273AA9" w:rsidR="005E1149" w:rsidRPr="00FB17B7" w:rsidRDefault="005E1149" w:rsidP="00FB17B7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Elaboración y presentó los informes a la coordinación de la asistencia de sus deportistas en el en la base de datos correspondiente a las jornadas de entrenamiento en el sider.</w:t>
      </w:r>
    </w:p>
    <w:p w14:paraId="0B55442B" w14:textId="7777777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</w:p>
    <w:p w14:paraId="3408C27E" w14:textId="673585A7" w:rsidR="005E1149" w:rsidRPr="00FB17B7" w:rsidRDefault="005E1149" w:rsidP="00FB17B7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3. Asistir a las diferentes reuniones y capacitaciones programadas por el área de fomento y las propias del cargo, que sean necesarias para el desarrollo del programa. </w:t>
      </w:r>
    </w:p>
    <w:p w14:paraId="5773CB95" w14:textId="77777777" w:rsidR="007706D8" w:rsidRPr="007B4061" w:rsidRDefault="007706D8" w:rsidP="007B4061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4061">
        <w:rPr>
          <w:rFonts w:ascii="Arial" w:hAnsi="Arial" w:cs="Arial"/>
          <w:sz w:val="24"/>
          <w:szCs w:val="24"/>
        </w:rPr>
        <w:t xml:space="preserve">Atendió la mesa de trabajo citada por el metodólogo para toma de foto de los deportistas que integran la selección Cali Elite. </w:t>
      </w:r>
    </w:p>
    <w:p w14:paraId="5DC064B8" w14:textId="77777777" w:rsidR="005E1149" w:rsidRPr="00FB17B7" w:rsidRDefault="005E1149" w:rsidP="005E1149">
      <w:pPr>
        <w:spacing w:line="276" w:lineRule="auto"/>
        <w:rPr>
          <w:rFonts w:ascii="Arial" w:hAnsi="Arial" w:cs="Arial"/>
        </w:rPr>
      </w:pPr>
    </w:p>
    <w:p w14:paraId="397F511E" w14:textId="6124D9B2" w:rsidR="005E1149" w:rsidRPr="00FB17B7" w:rsidRDefault="005E1149" w:rsidP="005E1149">
      <w:pPr>
        <w:spacing w:line="276" w:lineRule="auto"/>
        <w:rPr>
          <w:rFonts w:ascii="Arial" w:hAnsi="Arial" w:cs="Arial"/>
        </w:rPr>
      </w:pPr>
      <w:r w:rsidRPr="00FB17B7">
        <w:rPr>
          <w:rFonts w:ascii="Arial" w:hAnsi="Arial" w:cs="Arial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6457AFEE" w14:textId="27E51668" w:rsidR="005E1149" w:rsidRPr="00FB17B7" w:rsidRDefault="005E1149" w:rsidP="00FB17B7">
      <w:pPr>
        <w:pStyle w:val="Prrafodelista"/>
        <w:numPr>
          <w:ilvl w:val="0"/>
          <w:numId w:val="20"/>
        </w:numPr>
        <w:spacing w:line="276" w:lineRule="auto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lastRenderedPageBreak/>
        <w:t>Apoy</w:t>
      </w:r>
      <w:r w:rsidR="009A70A0">
        <w:rPr>
          <w:rFonts w:ascii="Arial" w:hAnsi="Arial" w:cs="Arial"/>
          <w:sz w:val="24"/>
          <w:szCs w:val="24"/>
        </w:rPr>
        <w:t>ó</w:t>
      </w:r>
      <w:r w:rsidRPr="00FB17B7">
        <w:rPr>
          <w:rFonts w:ascii="Arial" w:hAnsi="Arial" w:cs="Arial"/>
          <w:sz w:val="24"/>
          <w:szCs w:val="24"/>
        </w:rPr>
        <w:t xml:space="preserve"> organización del campo de entrenamiento con el fin de adecuarlo para el desarrollo de los entrenamientos de nuestro deportista Cali Elite.</w:t>
      </w:r>
    </w:p>
    <w:p w14:paraId="3B7E82B6" w14:textId="77777777" w:rsidR="005E1149" w:rsidRPr="00FB17B7" w:rsidRDefault="005E1149" w:rsidP="005E1149">
      <w:pPr>
        <w:spacing w:line="276" w:lineRule="auto"/>
        <w:rPr>
          <w:rFonts w:ascii="Arial" w:hAnsi="Arial" w:cs="Arial"/>
        </w:rPr>
      </w:pPr>
    </w:p>
    <w:p w14:paraId="13053AF8" w14:textId="2D073B2E" w:rsidR="005E1149" w:rsidRDefault="005E1149" w:rsidP="005E1149">
      <w:pPr>
        <w:spacing w:line="276" w:lineRule="auto"/>
        <w:rPr>
          <w:rFonts w:ascii="Arial" w:hAnsi="Arial" w:cs="Arial"/>
        </w:rPr>
      </w:pPr>
      <w:r w:rsidRPr="00FB17B7">
        <w:rPr>
          <w:rFonts w:ascii="Arial" w:hAnsi="Arial" w:cs="Arial"/>
        </w:rPr>
        <w:t>5. Las demás relacionadas con el desarrollo del objeto contractual.</w:t>
      </w:r>
    </w:p>
    <w:p w14:paraId="09761CB2" w14:textId="133788FF" w:rsidR="0033167A" w:rsidRDefault="0033167A" w:rsidP="005E1149">
      <w:pPr>
        <w:spacing w:line="276" w:lineRule="auto"/>
        <w:rPr>
          <w:rFonts w:ascii="Arial" w:hAnsi="Arial" w:cs="Arial"/>
        </w:rPr>
      </w:pPr>
    </w:p>
    <w:p w14:paraId="1A36C9BC" w14:textId="07D55F51" w:rsidR="0033167A" w:rsidRPr="00FB17B7" w:rsidRDefault="0033167A" w:rsidP="0033167A">
      <w:pPr>
        <w:pStyle w:val="Textoindependiente"/>
        <w:rPr>
          <w:rFonts w:ascii="Arial" w:hAnsi="Arial" w:cs="Arial"/>
          <w:b/>
        </w:rPr>
      </w:pPr>
      <w:r w:rsidRPr="00FB17B7">
        <w:rPr>
          <w:rFonts w:ascii="Arial" w:hAnsi="Arial" w:cs="Arial"/>
        </w:rPr>
        <w:t xml:space="preserve">Informe de gestión relacionada con la ejecución de la </w:t>
      </w:r>
      <w:r>
        <w:rPr>
          <w:rFonts w:ascii="Arial" w:hAnsi="Arial" w:cs="Arial"/>
          <w:b/>
        </w:rPr>
        <w:t>CUARTA</w:t>
      </w:r>
      <w:r w:rsidRPr="00FB17B7">
        <w:rPr>
          <w:rFonts w:ascii="Arial" w:hAnsi="Arial" w:cs="Arial"/>
          <w:b/>
        </w:rPr>
        <w:t xml:space="preserve"> CUOTA</w:t>
      </w:r>
    </w:p>
    <w:p w14:paraId="42E5EFCA" w14:textId="77777777" w:rsidR="0033167A" w:rsidRPr="00FB17B7" w:rsidRDefault="0033167A" w:rsidP="0033167A">
      <w:pPr>
        <w:pStyle w:val="Textoindependiente"/>
        <w:rPr>
          <w:rFonts w:ascii="Arial" w:hAnsi="Arial" w:cs="Arial"/>
          <w:b/>
        </w:rPr>
      </w:pPr>
    </w:p>
    <w:p w14:paraId="0A2CDE98" w14:textId="77777777" w:rsidR="0033167A" w:rsidRPr="00FB17B7" w:rsidRDefault="0033167A" w:rsidP="0033167A">
      <w:pPr>
        <w:pStyle w:val="TableParagraph"/>
        <w:spacing w:line="276" w:lineRule="auto"/>
        <w:ind w:left="71"/>
        <w:jc w:val="both"/>
        <w:rPr>
          <w:rFonts w:ascii="Arial" w:hAnsi="Arial" w:cs="Arial"/>
          <w:spacing w:val="-2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Concepto</w:t>
      </w:r>
      <w:r w:rsidRPr="00FB17B7">
        <w:rPr>
          <w:rFonts w:ascii="Arial" w:hAnsi="Arial" w:cs="Arial"/>
          <w:spacing w:val="-7"/>
          <w:sz w:val="24"/>
          <w:szCs w:val="24"/>
        </w:rPr>
        <w:t xml:space="preserve"> </w:t>
      </w:r>
      <w:r w:rsidRPr="00FB17B7">
        <w:rPr>
          <w:rFonts w:ascii="Arial" w:hAnsi="Arial" w:cs="Arial"/>
          <w:spacing w:val="-2"/>
          <w:sz w:val="24"/>
          <w:szCs w:val="24"/>
        </w:rPr>
        <w:t>Supervisor:</w:t>
      </w:r>
    </w:p>
    <w:p w14:paraId="76642842" w14:textId="77777777" w:rsidR="0033167A" w:rsidRPr="00FB17B7" w:rsidRDefault="0033167A" w:rsidP="0033167A">
      <w:pPr>
        <w:pStyle w:val="TableParagraph"/>
        <w:spacing w:line="276" w:lineRule="auto"/>
        <w:ind w:left="71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Mediante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el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presente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documento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a</w:t>
      </w:r>
      <w:r w:rsidRPr="00FB17B7">
        <w:rPr>
          <w:rFonts w:ascii="Arial" w:hAnsi="Arial" w:cs="Arial"/>
          <w:spacing w:val="-14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continuación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relaciono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las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actividades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realizadas</w:t>
      </w:r>
      <w:r w:rsidRPr="00FB17B7">
        <w:rPr>
          <w:rFonts w:ascii="Arial" w:hAnsi="Arial" w:cs="Arial"/>
          <w:spacing w:val="-11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según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el</w:t>
      </w:r>
      <w:r w:rsidRPr="00FB17B7">
        <w:rPr>
          <w:rFonts w:ascii="Arial" w:hAnsi="Arial" w:cs="Arial"/>
          <w:spacing w:val="-12"/>
          <w:sz w:val="24"/>
          <w:szCs w:val="24"/>
        </w:rPr>
        <w:t xml:space="preserve"> </w:t>
      </w:r>
      <w:r w:rsidRPr="00FB17B7">
        <w:rPr>
          <w:rFonts w:ascii="Arial" w:hAnsi="Arial" w:cs="Arial"/>
          <w:sz w:val="24"/>
          <w:szCs w:val="24"/>
        </w:rPr>
        <w:t>contrato de Prestación de Servicios No 4162.010.26.1.1655 -2025</w:t>
      </w:r>
    </w:p>
    <w:p w14:paraId="7B697145" w14:textId="77777777" w:rsidR="0033167A" w:rsidRPr="00FB17B7" w:rsidRDefault="0033167A" w:rsidP="0033167A">
      <w:pPr>
        <w:pStyle w:val="TableParagraph"/>
        <w:spacing w:line="276" w:lineRule="auto"/>
        <w:ind w:left="71"/>
        <w:jc w:val="both"/>
        <w:rPr>
          <w:rFonts w:ascii="Arial" w:hAnsi="Arial" w:cs="Arial"/>
          <w:sz w:val="24"/>
          <w:szCs w:val="24"/>
        </w:rPr>
      </w:pPr>
    </w:p>
    <w:p w14:paraId="172B69AB" w14:textId="77777777" w:rsidR="0033167A" w:rsidRPr="00FB17B7" w:rsidRDefault="0033167A" w:rsidP="0033167A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77817380" w14:textId="77777777" w:rsidR="0033167A" w:rsidRPr="00FB17B7" w:rsidRDefault="0033167A" w:rsidP="0033167A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Organizó y realizo los entrenamientos con sus niños y niñas que hacen parte de la preselección Cali Elite.</w:t>
      </w:r>
    </w:p>
    <w:p w14:paraId="3C38E00C" w14:textId="77777777" w:rsidR="0033167A" w:rsidRPr="00FB17B7" w:rsidRDefault="0033167A" w:rsidP="0033167A">
      <w:pPr>
        <w:spacing w:line="276" w:lineRule="auto"/>
        <w:jc w:val="both"/>
        <w:rPr>
          <w:rFonts w:ascii="Arial" w:hAnsi="Arial" w:cs="Arial"/>
        </w:rPr>
      </w:pPr>
    </w:p>
    <w:p w14:paraId="6CF81196" w14:textId="77777777" w:rsidR="0033167A" w:rsidRPr="00FB17B7" w:rsidRDefault="0033167A" w:rsidP="0033167A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 </w:t>
      </w:r>
    </w:p>
    <w:p w14:paraId="03C7908C" w14:textId="77777777" w:rsidR="0033167A" w:rsidRPr="00FB17B7" w:rsidRDefault="0033167A" w:rsidP="0033167A">
      <w:pPr>
        <w:pStyle w:val="Prrafode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Elaboración y presentó los informes a la coordinación de la asistencia de sus deportistas en el en la base de datos correspondiente a las jornadas de entrenamiento en el sider.</w:t>
      </w:r>
    </w:p>
    <w:p w14:paraId="1A00F173" w14:textId="77777777" w:rsidR="0033167A" w:rsidRPr="00FB17B7" w:rsidRDefault="0033167A" w:rsidP="0033167A">
      <w:pPr>
        <w:spacing w:line="276" w:lineRule="auto"/>
        <w:jc w:val="both"/>
        <w:rPr>
          <w:rFonts w:ascii="Arial" w:hAnsi="Arial" w:cs="Arial"/>
        </w:rPr>
      </w:pPr>
    </w:p>
    <w:p w14:paraId="313B9129" w14:textId="77777777" w:rsidR="0033167A" w:rsidRPr="00FB17B7" w:rsidRDefault="0033167A" w:rsidP="0033167A">
      <w:pPr>
        <w:spacing w:line="276" w:lineRule="auto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3. Asistir a las diferentes reuniones y capacitaciones programadas por el área de fomento y las propias del cargo, que sean necesarias para el desarrollo del programa. </w:t>
      </w:r>
    </w:p>
    <w:p w14:paraId="3C520830" w14:textId="3FFE6449" w:rsidR="0068654E" w:rsidRPr="0068654E" w:rsidRDefault="0068654E" w:rsidP="0068654E">
      <w:pPr>
        <w:pStyle w:val="Textoindependiente"/>
        <w:numPr>
          <w:ilvl w:val="0"/>
          <w:numId w:val="20"/>
        </w:numPr>
        <w:spacing w:before="3"/>
        <w:rPr>
          <w:rFonts w:ascii="Arial" w:hAnsi="Arial" w:cs="Arial"/>
        </w:rPr>
      </w:pPr>
      <w:r w:rsidRPr="0068654E">
        <w:rPr>
          <w:rFonts w:ascii="Arial" w:hAnsi="Arial" w:cs="Arial"/>
        </w:rPr>
        <w:t>Atendió la mesa de trabajo citada para socializar para socializar el calendario de competencia y normas a seguir de la selección Cali elite en los juegos departamentales.</w:t>
      </w:r>
    </w:p>
    <w:p w14:paraId="10818068" w14:textId="77777777" w:rsidR="0033167A" w:rsidRPr="00FB17B7" w:rsidRDefault="0033167A" w:rsidP="0033167A">
      <w:pPr>
        <w:spacing w:line="276" w:lineRule="auto"/>
        <w:rPr>
          <w:rFonts w:ascii="Arial" w:hAnsi="Arial" w:cs="Arial"/>
        </w:rPr>
      </w:pPr>
    </w:p>
    <w:p w14:paraId="5327D971" w14:textId="77777777" w:rsidR="0033167A" w:rsidRPr="00FB17B7" w:rsidRDefault="0033167A" w:rsidP="0033167A">
      <w:pPr>
        <w:spacing w:line="276" w:lineRule="auto"/>
        <w:rPr>
          <w:rFonts w:ascii="Arial" w:hAnsi="Arial" w:cs="Arial"/>
        </w:rPr>
      </w:pPr>
      <w:r w:rsidRPr="00FB17B7">
        <w:rPr>
          <w:rFonts w:ascii="Arial" w:hAnsi="Arial" w:cs="Arial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3ACD9EB7" w14:textId="77777777" w:rsidR="0033167A" w:rsidRPr="00FB17B7" w:rsidRDefault="0033167A" w:rsidP="0033167A">
      <w:pPr>
        <w:pStyle w:val="Prrafodelista"/>
        <w:numPr>
          <w:ilvl w:val="0"/>
          <w:numId w:val="20"/>
        </w:numPr>
        <w:spacing w:line="276" w:lineRule="auto"/>
        <w:rPr>
          <w:rFonts w:ascii="Arial" w:hAnsi="Arial" w:cs="Arial"/>
          <w:sz w:val="24"/>
          <w:szCs w:val="24"/>
        </w:rPr>
      </w:pPr>
      <w:r w:rsidRPr="00FB17B7">
        <w:rPr>
          <w:rFonts w:ascii="Arial" w:hAnsi="Arial" w:cs="Arial"/>
          <w:sz w:val="24"/>
          <w:szCs w:val="24"/>
        </w:rPr>
        <w:t>Apoy</w:t>
      </w:r>
      <w:r>
        <w:rPr>
          <w:rFonts w:ascii="Arial" w:hAnsi="Arial" w:cs="Arial"/>
          <w:sz w:val="24"/>
          <w:szCs w:val="24"/>
        </w:rPr>
        <w:t>ó</w:t>
      </w:r>
      <w:r w:rsidRPr="00FB17B7">
        <w:rPr>
          <w:rFonts w:ascii="Arial" w:hAnsi="Arial" w:cs="Arial"/>
          <w:sz w:val="24"/>
          <w:szCs w:val="24"/>
        </w:rPr>
        <w:t xml:space="preserve"> organización del campo de entrenamiento con el fin de adecuarlo para el desarrollo de los entrenamientos de nuestro deportista Cali Elite.</w:t>
      </w:r>
    </w:p>
    <w:p w14:paraId="7D4EA413" w14:textId="77777777" w:rsidR="0033167A" w:rsidRPr="00FB17B7" w:rsidRDefault="0033167A" w:rsidP="0033167A">
      <w:pPr>
        <w:spacing w:line="276" w:lineRule="auto"/>
        <w:rPr>
          <w:rFonts w:ascii="Arial" w:hAnsi="Arial" w:cs="Arial"/>
        </w:rPr>
      </w:pPr>
    </w:p>
    <w:p w14:paraId="4CF965B0" w14:textId="50BAEADB" w:rsidR="0033167A" w:rsidRDefault="0033167A" w:rsidP="0033167A">
      <w:pPr>
        <w:spacing w:line="276" w:lineRule="auto"/>
        <w:rPr>
          <w:rFonts w:ascii="Arial" w:hAnsi="Arial" w:cs="Arial"/>
        </w:rPr>
      </w:pPr>
      <w:r w:rsidRPr="00FB17B7">
        <w:rPr>
          <w:rFonts w:ascii="Arial" w:hAnsi="Arial" w:cs="Arial"/>
        </w:rPr>
        <w:t>5. Las demás relacionadas con el desarrollo del objeto contractual.</w:t>
      </w:r>
    </w:p>
    <w:p w14:paraId="2DD0B7BD" w14:textId="3B25A1E1" w:rsidR="004A3B7C" w:rsidRPr="004A3B7C" w:rsidRDefault="004A3B7C" w:rsidP="004A3B7C">
      <w:pPr>
        <w:pStyle w:val="Prrafodelista"/>
        <w:numPr>
          <w:ilvl w:val="0"/>
          <w:numId w:val="20"/>
        </w:numPr>
        <w:spacing w:line="276" w:lineRule="auto"/>
        <w:rPr>
          <w:rFonts w:ascii="Arial" w:hAnsi="Arial" w:cs="Arial"/>
        </w:rPr>
      </w:pPr>
      <w:r w:rsidRPr="004A3B7C">
        <w:rPr>
          <w:rFonts w:ascii="Arial" w:hAnsi="Arial" w:cs="Arial"/>
          <w:sz w:val="24"/>
          <w:szCs w:val="24"/>
        </w:rPr>
        <w:t xml:space="preserve">Apoyó y </w:t>
      </w:r>
      <w:r w:rsidRPr="004A3B7C">
        <w:rPr>
          <w:rFonts w:ascii="Arial" w:hAnsi="Arial" w:cs="Arial"/>
          <w:color w:val="000000"/>
          <w:sz w:val="24"/>
          <w:szCs w:val="24"/>
        </w:rPr>
        <w:t>dirigió de la selección Cali en los juegos departamental 2025</w:t>
      </w:r>
      <w:r w:rsidRPr="004A3B7C">
        <w:rPr>
          <w:rFonts w:ascii="Arial" w:hAnsi="Arial" w:cs="Arial"/>
          <w:color w:val="000000"/>
        </w:rPr>
        <w:t>.</w:t>
      </w:r>
    </w:p>
    <w:p w14:paraId="548F582E" w14:textId="77777777" w:rsidR="0033167A" w:rsidRDefault="0033167A" w:rsidP="005E1149">
      <w:pPr>
        <w:spacing w:line="276" w:lineRule="auto"/>
        <w:rPr>
          <w:rFonts w:ascii="Arial" w:hAnsi="Arial" w:cs="Arial"/>
        </w:rPr>
      </w:pPr>
    </w:p>
    <w:p w14:paraId="2443EE32" w14:textId="77777777" w:rsidR="007B4061" w:rsidRPr="00FB17B7" w:rsidRDefault="007B4061" w:rsidP="005E1149">
      <w:pPr>
        <w:spacing w:line="276" w:lineRule="auto"/>
        <w:rPr>
          <w:rFonts w:ascii="Arial" w:hAnsi="Arial" w:cs="Arial"/>
        </w:rPr>
      </w:pPr>
    </w:p>
    <w:p w14:paraId="5BDB1789" w14:textId="7F69560E" w:rsidR="00DA5724" w:rsidRPr="00FB17B7" w:rsidRDefault="00DA5724" w:rsidP="005E1149">
      <w:pPr>
        <w:pStyle w:val="Default"/>
      </w:pPr>
    </w:p>
    <w:p w14:paraId="7F22D4F5" w14:textId="77777777" w:rsidR="00DA5724" w:rsidRPr="00FB17B7" w:rsidRDefault="00DA5724" w:rsidP="0092241A">
      <w:pPr>
        <w:pStyle w:val="Default"/>
      </w:pPr>
    </w:p>
    <w:p w14:paraId="69AD7C7D" w14:textId="00C7B2B1" w:rsidR="00DA5724" w:rsidRPr="00FB17B7" w:rsidRDefault="00DA5724" w:rsidP="002020A3">
      <w:pPr>
        <w:suppressAutoHyphens w:val="0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 xml:space="preserve">Para constancia de lo anterior, se firma en Santiago de Cali el </w:t>
      </w:r>
      <w:r w:rsidR="00712F3B">
        <w:rPr>
          <w:rFonts w:ascii="Arial" w:hAnsi="Arial" w:cs="Arial"/>
          <w:noProof/>
        </w:rPr>
        <w:t>2</w:t>
      </w:r>
      <w:r w:rsidR="0033167A">
        <w:rPr>
          <w:rFonts w:ascii="Arial" w:hAnsi="Arial" w:cs="Arial"/>
          <w:noProof/>
        </w:rPr>
        <w:t>6</w:t>
      </w:r>
      <w:r w:rsidRPr="00FB17B7">
        <w:rPr>
          <w:rFonts w:ascii="Arial" w:hAnsi="Arial" w:cs="Arial"/>
          <w:noProof/>
        </w:rPr>
        <w:t>/</w:t>
      </w:r>
      <w:r w:rsidR="0033167A">
        <w:rPr>
          <w:rFonts w:ascii="Arial" w:hAnsi="Arial" w:cs="Arial"/>
          <w:noProof/>
        </w:rPr>
        <w:t>Agosto</w:t>
      </w:r>
      <w:r w:rsidRPr="00FB17B7">
        <w:rPr>
          <w:rFonts w:ascii="Arial" w:hAnsi="Arial" w:cs="Arial"/>
          <w:noProof/>
        </w:rPr>
        <w:t>/2025</w:t>
      </w:r>
    </w:p>
    <w:p w14:paraId="3F8DC2BE" w14:textId="77777777" w:rsidR="00DA5724" w:rsidRPr="00FB17B7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3C74CC1D" w14:textId="77777777" w:rsidR="00DA5724" w:rsidRPr="00FB17B7" w:rsidRDefault="00DA5724" w:rsidP="002020A3">
      <w:pPr>
        <w:suppressAutoHyphens w:val="0"/>
        <w:jc w:val="both"/>
        <w:rPr>
          <w:rFonts w:ascii="Arial" w:hAnsi="Arial" w:cs="Arial"/>
        </w:rPr>
      </w:pPr>
      <w:r w:rsidRPr="00FB17B7">
        <w:rPr>
          <w:rFonts w:ascii="Arial" w:hAnsi="Arial" w:cs="Arial"/>
        </w:rPr>
        <w:t>Atentamente,</w:t>
      </w:r>
    </w:p>
    <w:p w14:paraId="67C74D40" w14:textId="42AD1CCF" w:rsidR="00DA5724" w:rsidRPr="00FB17B7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63EB6C7C" w14:textId="14F9E146" w:rsidR="00DA5724" w:rsidRPr="00FB17B7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59ADC1E3" w14:textId="063711C9" w:rsidR="00DA5724" w:rsidRPr="00FB17B7" w:rsidRDefault="00F02D8D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7AC5FCEB" wp14:editId="08779E3D">
            <wp:simplePos x="0" y="0"/>
            <wp:positionH relativeFrom="column">
              <wp:posOffset>710565</wp:posOffset>
            </wp:positionH>
            <wp:positionV relativeFrom="paragraph">
              <wp:posOffset>8890</wp:posOffset>
            </wp:positionV>
            <wp:extent cx="1466850" cy="561975"/>
            <wp:effectExtent l="0" t="0" r="0" b="952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F4106E" w14:textId="77777777" w:rsidR="00DA5724" w:rsidRPr="00FB17B7" w:rsidRDefault="00DA5724" w:rsidP="006F2DEB">
      <w:pPr>
        <w:pStyle w:val="Textoindependiente"/>
        <w:rPr>
          <w:rFonts w:ascii="Arial" w:hAnsi="Arial" w:cs="Arial"/>
          <w:color w:val="000000"/>
        </w:rPr>
      </w:pPr>
    </w:p>
    <w:p w14:paraId="23274C8A" w14:textId="013B6E47" w:rsidR="00DA5724" w:rsidRPr="00FB17B7" w:rsidRDefault="00DA5724" w:rsidP="006F2DEB">
      <w:pPr>
        <w:pStyle w:val="Textoindependiente"/>
        <w:rPr>
          <w:rFonts w:ascii="Arial" w:hAnsi="Arial" w:cs="Arial"/>
          <w:color w:val="000000"/>
        </w:rPr>
      </w:pPr>
      <w:r w:rsidRPr="00FB17B7">
        <w:rPr>
          <w:rFonts w:ascii="Arial" w:hAnsi="Arial" w:cs="Arial"/>
          <w:color w:val="000000"/>
        </w:rPr>
        <w:t>_____________________________</w:t>
      </w:r>
      <w:r w:rsidR="00F02D8D">
        <w:rPr>
          <w:rFonts w:ascii="Arial" w:hAnsi="Arial" w:cs="Arial"/>
          <w:color w:val="000000"/>
        </w:rPr>
        <w:t>__________</w:t>
      </w:r>
    </w:p>
    <w:p w14:paraId="35B01849" w14:textId="24D9776C" w:rsidR="00DA5724" w:rsidRPr="00335F46" w:rsidRDefault="00FB17B7" w:rsidP="008445B1">
      <w:pPr>
        <w:pStyle w:val="Textoindependiente"/>
        <w:rPr>
          <w:rFonts w:ascii="Arial" w:hAnsi="Arial" w:cs="Arial"/>
        </w:rPr>
      </w:pPr>
      <w:r w:rsidRPr="00335F46">
        <w:rPr>
          <w:rFonts w:ascii="Arial" w:hAnsi="Arial" w:cs="Arial"/>
          <w:noProof/>
        </w:rPr>
        <w:t>GUSTAVO ADOLFO MOSQUERA ARBOLEDA</w:t>
      </w:r>
    </w:p>
    <w:p w14:paraId="3FA06D4E" w14:textId="711DA772" w:rsidR="00DA5724" w:rsidRPr="00FB17B7" w:rsidRDefault="00DA5724">
      <w:pPr>
        <w:pStyle w:val="Textoindependiente"/>
        <w:rPr>
          <w:rFonts w:ascii="Arial" w:hAnsi="Arial" w:cs="Arial"/>
          <w:color w:val="000000"/>
        </w:rPr>
      </w:pPr>
      <w:r w:rsidRPr="00FB17B7">
        <w:rPr>
          <w:rFonts w:ascii="Arial" w:hAnsi="Arial" w:cs="Arial"/>
        </w:rPr>
        <w:t xml:space="preserve">CEDULA </w:t>
      </w:r>
      <w:r w:rsidR="00FB17B7" w:rsidRPr="00FB17B7">
        <w:rPr>
          <w:rFonts w:ascii="Arial" w:hAnsi="Arial" w:cs="Arial"/>
          <w:noProof/>
        </w:rPr>
        <w:t>16768066</w:t>
      </w:r>
      <w:r w:rsidRPr="00FB17B7">
        <w:rPr>
          <w:rFonts w:ascii="Arial" w:hAnsi="Arial" w:cs="Arial"/>
        </w:rPr>
        <w:tab/>
        <w:t xml:space="preserve">    </w:t>
      </w:r>
    </w:p>
    <w:p w14:paraId="088E1970" w14:textId="77777777" w:rsidR="00DA5724" w:rsidRPr="00FB17B7" w:rsidRDefault="00DA5724">
      <w:pPr>
        <w:pStyle w:val="Textoindependiente"/>
        <w:rPr>
          <w:rFonts w:ascii="Arial" w:hAnsi="Arial" w:cs="Arial"/>
          <w:lang w:val="pt-BR"/>
        </w:rPr>
        <w:sectPr w:rsidR="00DA5724" w:rsidRPr="00FB17B7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FB17B7">
        <w:rPr>
          <w:rFonts w:ascii="Arial" w:hAnsi="Arial" w:cs="Arial"/>
        </w:rPr>
        <w:t>CONTRATISTA</w:t>
      </w:r>
      <w:r w:rsidRPr="00FB17B7">
        <w:rPr>
          <w:rFonts w:ascii="Arial" w:hAnsi="Arial" w:cs="Arial"/>
        </w:rPr>
        <w:tab/>
      </w:r>
      <w:r w:rsidRPr="00FB17B7">
        <w:rPr>
          <w:rFonts w:ascii="Arial" w:hAnsi="Arial" w:cs="Arial"/>
          <w:b/>
        </w:rPr>
        <w:tab/>
      </w:r>
      <w:r w:rsidRPr="00FB17B7">
        <w:rPr>
          <w:rFonts w:ascii="Arial" w:hAnsi="Arial" w:cs="Arial"/>
          <w:lang w:val="pt-BR"/>
        </w:rPr>
        <w:t xml:space="preserve">             </w:t>
      </w:r>
    </w:p>
    <w:p w14:paraId="4E7297D5" w14:textId="77777777" w:rsidR="00DA5724" w:rsidRPr="00FB17B7" w:rsidRDefault="00DA5724">
      <w:pPr>
        <w:pStyle w:val="Textoindependiente"/>
        <w:rPr>
          <w:rFonts w:ascii="Arial" w:hAnsi="Arial" w:cs="Arial"/>
        </w:rPr>
      </w:pPr>
    </w:p>
    <w:sectPr w:rsidR="00DA5724" w:rsidRPr="00FB17B7" w:rsidSect="00DA5724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26A7" w14:textId="77777777" w:rsidR="00563D85" w:rsidRDefault="00563D85">
      <w:r>
        <w:separator/>
      </w:r>
    </w:p>
  </w:endnote>
  <w:endnote w:type="continuationSeparator" w:id="0">
    <w:p w14:paraId="284508CC" w14:textId="77777777" w:rsidR="00563D85" w:rsidRDefault="0056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00D3B" w14:textId="77777777" w:rsidR="00563D85" w:rsidRDefault="00563D85">
      <w:r>
        <w:separator/>
      </w:r>
    </w:p>
  </w:footnote>
  <w:footnote w:type="continuationSeparator" w:id="0">
    <w:p w14:paraId="234BF668" w14:textId="77777777" w:rsidR="00563D85" w:rsidRDefault="00563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7F67" w14:textId="77777777" w:rsidR="00DA5724" w:rsidRPr="000005A3" w:rsidRDefault="00DA572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1C4A64C4" w14:textId="77777777" w:rsidR="00DA5724" w:rsidRPr="000005A3" w:rsidRDefault="00DA572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D33F1B">
      <w:rPr>
        <w:rFonts w:ascii="Arial" w:hAnsi="Arial" w:cs="Arial"/>
        <w:b/>
        <w:bCs/>
        <w:noProof/>
        <w:lang w:val="es-MX"/>
      </w:rPr>
      <w:t>4162.010.26.1.1289-2025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CE9A0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10CB94B1" w14:textId="7777777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9616E6">
      <w:rPr>
        <w:rFonts w:ascii="Arial" w:hAnsi="Arial" w:cs="Arial"/>
        <w:b/>
        <w:bCs/>
        <w:noProof/>
        <w:lang w:val="es-MX"/>
      </w:rPr>
      <w:t>«CONTRATO»</w:t>
    </w:r>
    <w:r w:rsidR="008445B1" w:rsidRPr="008445B1">
      <w:rPr>
        <w:rFonts w:ascii="Arial" w:hAnsi="Arial" w:cs="Arial"/>
        <w:b/>
        <w:bCs/>
        <w:lang w:val="es-MX"/>
      </w:rPr>
      <w:t xml:space="preserve"> </w:t>
    </w:r>
    <w:r w:rsidR="0084763A" w:rsidRPr="008445B1">
      <w:rPr>
        <w:rFonts w:ascii="Arial" w:hAnsi="Arial" w:cs="Arial"/>
        <w:b/>
        <w:bCs/>
        <w:lang w:val="es-MX"/>
      </w:rPr>
      <w:t>-</w:t>
    </w:r>
    <w:r w:rsidR="006A2B9C" w:rsidRPr="008445B1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4745FA"/>
    <w:multiLevelType w:val="hybridMultilevel"/>
    <w:tmpl w:val="E6F84DA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E266C7A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54E6566"/>
    <w:multiLevelType w:val="hybridMultilevel"/>
    <w:tmpl w:val="9E38560E"/>
    <w:lvl w:ilvl="0" w:tplc="387AED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5994CFB"/>
    <w:multiLevelType w:val="hybridMultilevel"/>
    <w:tmpl w:val="B3323204"/>
    <w:lvl w:ilvl="0" w:tplc="387AED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9624266">
    <w:abstractNumId w:val="9"/>
  </w:num>
  <w:num w:numId="2" w16cid:durableId="1837575923">
    <w:abstractNumId w:val="1"/>
  </w:num>
  <w:num w:numId="3" w16cid:durableId="1547451135">
    <w:abstractNumId w:val="4"/>
  </w:num>
  <w:num w:numId="4" w16cid:durableId="1589460005">
    <w:abstractNumId w:val="2"/>
  </w:num>
  <w:num w:numId="5" w16cid:durableId="1227644232">
    <w:abstractNumId w:val="0"/>
  </w:num>
  <w:num w:numId="6" w16cid:durableId="752044214">
    <w:abstractNumId w:val="11"/>
  </w:num>
  <w:num w:numId="7" w16cid:durableId="1070884390">
    <w:abstractNumId w:val="23"/>
  </w:num>
  <w:num w:numId="8" w16cid:durableId="2127695189">
    <w:abstractNumId w:val="22"/>
  </w:num>
  <w:num w:numId="9" w16cid:durableId="1422216670">
    <w:abstractNumId w:val="19"/>
  </w:num>
  <w:num w:numId="10" w16cid:durableId="768624414">
    <w:abstractNumId w:val="16"/>
  </w:num>
  <w:num w:numId="11" w16cid:durableId="793598660">
    <w:abstractNumId w:val="3"/>
  </w:num>
  <w:num w:numId="12" w16cid:durableId="113065907">
    <w:abstractNumId w:val="15"/>
  </w:num>
  <w:num w:numId="13" w16cid:durableId="416635308">
    <w:abstractNumId w:val="24"/>
  </w:num>
  <w:num w:numId="14" w16cid:durableId="449403261">
    <w:abstractNumId w:val="13"/>
  </w:num>
  <w:num w:numId="15" w16cid:durableId="1909419159">
    <w:abstractNumId w:val="14"/>
  </w:num>
  <w:num w:numId="16" w16cid:durableId="467865079">
    <w:abstractNumId w:val="12"/>
    <w:lvlOverride w:ilvl="0">
      <w:lvl w:ilvl="0">
        <w:numFmt w:val="decimal"/>
        <w:lvlText w:val="%1."/>
        <w:lvlJc w:val="left"/>
      </w:lvl>
    </w:lvlOverride>
  </w:num>
  <w:num w:numId="17" w16cid:durableId="1836262672">
    <w:abstractNumId w:val="18"/>
    <w:lvlOverride w:ilvl="0">
      <w:lvl w:ilvl="0">
        <w:numFmt w:val="decimal"/>
        <w:lvlText w:val="%1."/>
        <w:lvlJc w:val="left"/>
      </w:lvl>
    </w:lvlOverride>
  </w:num>
  <w:num w:numId="18" w16cid:durableId="527648278">
    <w:abstractNumId w:val="21"/>
    <w:lvlOverride w:ilvl="0">
      <w:lvl w:ilvl="0">
        <w:numFmt w:val="decimal"/>
        <w:lvlText w:val="%1."/>
        <w:lvlJc w:val="left"/>
      </w:lvl>
    </w:lvlOverride>
  </w:num>
  <w:num w:numId="19" w16cid:durableId="1375810320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557591042">
    <w:abstractNumId w:val="10"/>
  </w:num>
  <w:num w:numId="21" w16cid:durableId="558059968">
    <w:abstractNumId w:val="20"/>
  </w:num>
  <w:num w:numId="22" w16cid:durableId="39042058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2C55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2304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90FF0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334A"/>
    <w:rsid w:val="00305F51"/>
    <w:rsid w:val="003065E2"/>
    <w:rsid w:val="003071F7"/>
    <w:rsid w:val="00310A8F"/>
    <w:rsid w:val="00317EFA"/>
    <w:rsid w:val="00322017"/>
    <w:rsid w:val="00327D44"/>
    <w:rsid w:val="0033167A"/>
    <w:rsid w:val="00333B88"/>
    <w:rsid w:val="0033577A"/>
    <w:rsid w:val="00335D8A"/>
    <w:rsid w:val="00335F46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3B7C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63D85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1149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54E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2F3B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06D8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4061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16E6"/>
    <w:rsid w:val="009620A3"/>
    <w:rsid w:val="00965812"/>
    <w:rsid w:val="009660FA"/>
    <w:rsid w:val="009705D6"/>
    <w:rsid w:val="0097683E"/>
    <w:rsid w:val="00985844"/>
    <w:rsid w:val="00990042"/>
    <w:rsid w:val="009925E9"/>
    <w:rsid w:val="009A70A0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5CEB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5724"/>
    <w:rsid w:val="00DB1A04"/>
    <w:rsid w:val="00DB6393"/>
    <w:rsid w:val="00DB6AC1"/>
    <w:rsid w:val="00DC4458"/>
    <w:rsid w:val="00DC647A"/>
    <w:rsid w:val="00DC7C43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0E85"/>
    <w:rsid w:val="00EB26D5"/>
    <w:rsid w:val="00EB585A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2D8D"/>
    <w:rsid w:val="00F04944"/>
    <w:rsid w:val="00F04D9E"/>
    <w:rsid w:val="00F1099C"/>
    <w:rsid w:val="00F11F44"/>
    <w:rsid w:val="00F12B2A"/>
    <w:rsid w:val="00F13E01"/>
    <w:rsid w:val="00F14DA8"/>
    <w:rsid w:val="00F20A81"/>
    <w:rsid w:val="00F22904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17B7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10816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34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5E1149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E114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D17A-FBCF-4C9C-9E63-8742DC15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1257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jhon erick mora</cp:lastModifiedBy>
  <cp:revision>11</cp:revision>
  <cp:lastPrinted>2025-08-17T01:41:00Z</cp:lastPrinted>
  <dcterms:created xsi:type="dcterms:W3CDTF">2025-07-08T22:08:00Z</dcterms:created>
  <dcterms:modified xsi:type="dcterms:W3CDTF">2025-08-17T01:42:00Z</dcterms:modified>
</cp:coreProperties>
</file>